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5AA69" w14:textId="0DC6E9A6" w:rsidR="00035AAB" w:rsidRDefault="00035AAB" w:rsidP="00035AAB">
      <w:pPr>
        <w:jc w:val="center"/>
        <w:rPr>
          <w:rFonts w:ascii="Arial" w:hAnsi="Arial" w:cs="Arial"/>
          <w:b/>
          <w:sz w:val="24"/>
        </w:rPr>
      </w:pPr>
      <w:bookmarkStart w:id="0" w:name="_GoBack"/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 ZADEVE</w:t>
      </w:r>
    </w:p>
    <w:p w14:paraId="5B6433CE" w14:textId="7CA5032D" w:rsidR="00B53D0B" w:rsidRPr="000C47D3" w:rsidRDefault="00360B25" w:rsidP="00035AAB">
      <w:pPr>
        <w:jc w:val="center"/>
        <w:rPr>
          <w:rFonts w:ascii="Arial" w:hAnsi="Arial" w:cs="Arial"/>
          <w:b/>
          <w:i/>
          <w:sz w:val="24"/>
        </w:rPr>
      </w:pPr>
      <w:r w:rsidRPr="000C47D3">
        <w:rPr>
          <w:rFonts w:ascii="Arial" w:hAnsi="Arial" w:cs="Arial"/>
          <w:i/>
          <w:sz w:val="22"/>
          <w:szCs w:val="22"/>
        </w:rPr>
        <w:t>(Ta obrazec velja za vse sklope</w:t>
      </w:r>
      <w:r w:rsidR="00B53D0B" w:rsidRPr="000C47D3">
        <w:rPr>
          <w:rFonts w:ascii="Arial" w:hAnsi="Arial" w:cs="Arial"/>
          <w:i/>
          <w:sz w:val="24"/>
        </w:rPr>
        <w:t>)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tbl>
      <w:tblPr>
        <w:tblW w:w="943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4"/>
        <w:gridCol w:w="6804"/>
      </w:tblGrid>
      <w:tr w:rsidR="0053156F" w:rsidRPr="00641A6A" w14:paraId="5D2EEBB0" w14:textId="77777777" w:rsidTr="001A6325">
        <w:tc>
          <w:tcPr>
            <w:tcW w:w="2634" w:type="dxa"/>
            <w:shd w:val="clear" w:color="auto" w:fill="auto"/>
            <w:vAlign w:val="center"/>
          </w:tcPr>
          <w:p w14:paraId="4F54B455" w14:textId="77777777" w:rsidR="0053156F" w:rsidRPr="00641A6A" w:rsidRDefault="0053156F" w:rsidP="002E4846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641A6A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F970D5F" w14:textId="77777777" w:rsidR="0053156F" w:rsidRPr="00641A6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641A6A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14:paraId="60E8F650" w14:textId="38926871" w:rsidR="0053156F" w:rsidRPr="00641A6A" w:rsidRDefault="00FD3D36" w:rsidP="00FD3D36">
            <w:pPr>
              <w:snapToGrid w:val="0"/>
              <w:jc w:val="both"/>
              <w:rPr>
                <w:rFonts w:ascii="Arial" w:hAnsi="Arial" w:cs="Arial"/>
                <w:bCs/>
                <w:szCs w:val="20"/>
              </w:rPr>
            </w:pPr>
            <w:r w:rsidRPr="00641A6A">
              <w:rPr>
                <w:rFonts w:ascii="Arial" w:hAnsi="Arial" w:cs="Arial"/>
                <w:bCs/>
                <w:szCs w:val="20"/>
              </w:rPr>
              <w:t>Ministrstvo za zunanje zadeve</w:t>
            </w:r>
          </w:p>
          <w:p w14:paraId="643E3E31" w14:textId="77777777" w:rsidR="0053156F" w:rsidRPr="00641A6A" w:rsidRDefault="0053156F" w:rsidP="009F4885">
            <w:pPr>
              <w:snapToGrid w:val="0"/>
              <w:jc w:val="both"/>
              <w:rPr>
                <w:rFonts w:ascii="Arial" w:hAnsi="Arial" w:cs="Arial"/>
                <w:bCs/>
                <w:szCs w:val="20"/>
              </w:rPr>
            </w:pPr>
            <w:r w:rsidRPr="00641A6A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14:paraId="42E4C38E" w14:textId="77777777" w:rsidR="0053156F" w:rsidRPr="00641A6A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641A6A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641A6A" w14:paraId="0756FB56" w14:textId="77777777" w:rsidTr="001A6325">
        <w:trPr>
          <w:trHeight w:val="373"/>
        </w:trPr>
        <w:tc>
          <w:tcPr>
            <w:tcW w:w="2634" w:type="dxa"/>
            <w:shd w:val="clear" w:color="auto" w:fill="auto"/>
            <w:vAlign w:val="center"/>
          </w:tcPr>
          <w:p w14:paraId="6C149541" w14:textId="0DA29E8E" w:rsidR="0053156F" w:rsidRPr="00641A6A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41A6A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641A6A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AEC20A" w14:textId="4596E8BE" w:rsidR="0053156F" w:rsidRPr="00641A6A" w:rsidRDefault="007F20E6" w:rsidP="009F4885">
            <w:pPr>
              <w:keepNext/>
              <w:keepLines/>
              <w:snapToGrid w:val="0"/>
              <w:spacing w:before="60" w:after="6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</w:t>
            </w:r>
            <w:r w:rsidR="003C7A7D" w:rsidRPr="00641A6A">
              <w:rPr>
                <w:rFonts w:ascii="Arial" w:hAnsi="Arial" w:cs="Arial"/>
                <w:color w:val="000000"/>
                <w:szCs w:val="20"/>
              </w:rPr>
              <w:t>/</w:t>
            </w:r>
            <w:r w:rsidR="001A6325">
              <w:rPr>
                <w:rFonts w:ascii="Arial" w:hAnsi="Arial" w:cs="Arial"/>
                <w:color w:val="000000"/>
                <w:szCs w:val="20"/>
              </w:rPr>
              <w:t>22</w:t>
            </w:r>
            <w:r w:rsidR="003C7A7D" w:rsidRPr="00641A6A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="00335D74" w:rsidRPr="00641A6A">
              <w:rPr>
                <w:rFonts w:ascii="Arial" w:hAnsi="Arial" w:cs="Arial"/>
                <w:color w:val="000000"/>
                <w:szCs w:val="20"/>
              </w:rPr>
              <w:t>JN MZZ</w:t>
            </w:r>
          </w:p>
        </w:tc>
      </w:tr>
      <w:tr w:rsidR="0053156F" w:rsidRPr="00641A6A" w14:paraId="11ADFABB" w14:textId="77777777" w:rsidTr="001A6325">
        <w:tc>
          <w:tcPr>
            <w:tcW w:w="2634" w:type="dxa"/>
            <w:shd w:val="clear" w:color="auto" w:fill="auto"/>
            <w:vAlign w:val="center"/>
          </w:tcPr>
          <w:p w14:paraId="2EF4D5E7" w14:textId="23CA2B06" w:rsidR="0053156F" w:rsidRPr="00641A6A" w:rsidRDefault="00641A6A" w:rsidP="002E4846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1BED996" w14:textId="78F02233" w:rsidR="0053156F" w:rsidRPr="001A6325" w:rsidRDefault="007F20E6" w:rsidP="009F4885">
            <w:pPr>
              <w:keepNext/>
              <w:keepLines/>
              <w:snapToGrid w:val="0"/>
              <w:spacing w:before="60" w:after="60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7F20E6">
              <w:rPr>
                <w:rFonts w:ascii="Arial" w:hAnsi="Arial" w:cs="Arial"/>
                <w:b/>
                <w:szCs w:val="20"/>
              </w:rPr>
              <w:t>Vzdrževanje Lotus Notes aplikacij za obdobje 36 mesecev po sklopih</w:t>
            </w:r>
          </w:p>
        </w:tc>
      </w:tr>
    </w:tbl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81"/>
        <w:gridCol w:w="6804"/>
      </w:tblGrid>
      <w:tr w:rsidR="001A6325" w:rsidRPr="008679A7" w14:paraId="49C3096E" w14:textId="77777777" w:rsidTr="00FA2DB2">
        <w:trPr>
          <w:trHeight w:val="286"/>
        </w:trPr>
        <w:tc>
          <w:tcPr>
            <w:tcW w:w="9385" w:type="dxa"/>
            <w:gridSpan w:val="2"/>
            <w:vAlign w:val="center"/>
          </w:tcPr>
          <w:p w14:paraId="4F2E997C" w14:textId="77777777" w:rsidR="001A6325" w:rsidRPr="008679A7" w:rsidRDefault="001A6325" w:rsidP="00FA2DB2">
            <w:pPr>
              <w:keepNext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679A7">
              <w:rPr>
                <w:rFonts w:ascii="Arial" w:hAnsi="Arial" w:cs="Arial"/>
                <w:b/>
                <w:bCs/>
                <w:szCs w:val="20"/>
              </w:rPr>
              <w:t>Ponudnik</w:t>
            </w:r>
          </w:p>
        </w:tc>
      </w:tr>
      <w:tr w:rsidR="001A6325" w:rsidRPr="008679A7" w14:paraId="6E2DD609" w14:textId="77777777" w:rsidTr="001A6325">
        <w:trPr>
          <w:trHeight w:val="25"/>
        </w:trPr>
        <w:tc>
          <w:tcPr>
            <w:tcW w:w="2581" w:type="dxa"/>
            <w:vAlign w:val="center"/>
          </w:tcPr>
          <w:p w14:paraId="5A4DA391" w14:textId="77777777" w:rsidR="001A6325" w:rsidRPr="008679A7" w:rsidRDefault="001A6325" w:rsidP="00FA2DB2">
            <w:pPr>
              <w:keepNext/>
              <w:spacing w:line="260" w:lineRule="exact"/>
              <w:rPr>
                <w:rFonts w:ascii="Arial" w:hAnsi="Arial" w:cs="Arial"/>
                <w:b/>
                <w:szCs w:val="20"/>
              </w:rPr>
            </w:pPr>
            <w:r w:rsidRPr="008679A7">
              <w:rPr>
                <w:rFonts w:ascii="Arial" w:hAnsi="Arial" w:cs="Arial"/>
                <w:b/>
                <w:szCs w:val="20"/>
              </w:rPr>
              <w:t>Popoln naziv gospodarskega subjekta</w:t>
            </w:r>
          </w:p>
        </w:tc>
        <w:tc>
          <w:tcPr>
            <w:tcW w:w="6804" w:type="dxa"/>
            <w:vAlign w:val="center"/>
          </w:tcPr>
          <w:p w14:paraId="6F88CD03" w14:textId="77777777" w:rsidR="001A6325" w:rsidRPr="008679A7" w:rsidRDefault="001A6325" w:rsidP="00FA2DB2">
            <w:pPr>
              <w:keepNext/>
              <w:keepLines/>
              <w:snapToGrid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1A6325" w:rsidRPr="008679A7" w14:paraId="2C851892" w14:textId="77777777" w:rsidTr="001A6325">
        <w:trPr>
          <w:trHeight w:val="224"/>
        </w:trPr>
        <w:tc>
          <w:tcPr>
            <w:tcW w:w="2581" w:type="dxa"/>
            <w:vAlign w:val="center"/>
          </w:tcPr>
          <w:p w14:paraId="6F79117A" w14:textId="77777777" w:rsidR="001A6325" w:rsidRPr="008679A7" w:rsidRDefault="001A6325" w:rsidP="00FA2DB2">
            <w:pPr>
              <w:keepNext/>
              <w:spacing w:line="260" w:lineRule="exact"/>
              <w:rPr>
                <w:rFonts w:ascii="Arial" w:hAnsi="Arial" w:cs="Arial"/>
                <w:b/>
                <w:szCs w:val="20"/>
              </w:rPr>
            </w:pPr>
            <w:r w:rsidRPr="008679A7">
              <w:rPr>
                <w:rFonts w:ascii="Arial" w:hAnsi="Arial" w:cs="Arial"/>
                <w:b/>
                <w:szCs w:val="20"/>
              </w:rPr>
              <w:t>Naslov gospodarskega subjekta</w:t>
            </w:r>
          </w:p>
        </w:tc>
        <w:tc>
          <w:tcPr>
            <w:tcW w:w="6804" w:type="dxa"/>
            <w:vAlign w:val="center"/>
          </w:tcPr>
          <w:p w14:paraId="12A0590E" w14:textId="77777777" w:rsidR="001A6325" w:rsidRPr="008679A7" w:rsidRDefault="001A6325" w:rsidP="00FA2DB2">
            <w:pPr>
              <w:keepNext/>
              <w:keepLines/>
              <w:snapToGrid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1A6325" w:rsidRPr="008679A7" w14:paraId="14E9CB15" w14:textId="77777777" w:rsidTr="001A6325">
        <w:trPr>
          <w:trHeight w:val="204"/>
        </w:trPr>
        <w:tc>
          <w:tcPr>
            <w:tcW w:w="2581" w:type="dxa"/>
            <w:vAlign w:val="center"/>
          </w:tcPr>
          <w:p w14:paraId="090C7282" w14:textId="77777777" w:rsidR="001A6325" w:rsidRPr="008679A7" w:rsidRDefault="001A6325" w:rsidP="00FA2DB2">
            <w:pPr>
              <w:keepNext/>
              <w:spacing w:line="260" w:lineRule="exact"/>
              <w:rPr>
                <w:rFonts w:ascii="Arial" w:hAnsi="Arial" w:cs="Arial"/>
                <w:b/>
                <w:szCs w:val="20"/>
              </w:rPr>
            </w:pPr>
            <w:r w:rsidRPr="008679A7">
              <w:rPr>
                <w:rFonts w:ascii="Arial" w:hAnsi="Arial" w:cs="Arial"/>
                <w:b/>
                <w:szCs w:val="20"/>
              </w:rPr>
              <w:t>Matična številka</w:t>
            </w:r>
          </w:p>
        </w:tc>
        <w:tc>
          <w:tcPr>
            <w:tcW w:w="6804" w:type="dxa"/>
            <w:vAlign w:val="center"/>
          </w:tcPr>
          <w:p w14:paraId="3D91940F" w14:textId="77777777" w:rsidR="001A6325" w:rsidRPr="008679A7" w:rsidRDefault="001A6325" w:rsidP="00FA2DB2">
            <w:pPr>
              <w:keepNext/>
              <w:keepLines/>
              <w:snapToGrid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1A6325" w:rsidRPr="008679A7" w14:paraId="1C42AD0D" w14:textId="77777777" w:rsidTr="001A6325">
        <w:trPr>
          <w:trHeight w:val="204"/>
        </w:trPr>
        <w:tc>
          <w:tcPr>
            <w:tcW w:w="2581" w:type="dxa"/>
            <w:vAlign w:val="center"/>
          </w:tcPr>
          <w:p w14:paraId="581E2260" w14:textId="77777777" w:rsidR="001A6325" w:rsidRDefault="001A6325" w:rsidP="00FA2DB2">
            <w:pPr>
              <w:keepNext/>
              <w:spacing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Zakoniti zastopnik </w:t>
            </w:r>
          </w:p>
          <w:p w14:paraId="31744253" w14:textId="1D684F4E" w:rsidR="001A6325" w:rsidRPr="008679A7" w:rsidRDefault="001A6325" w:rsidP="00FA2DB2">
            <w:pPr>
              <w:keepNext/>
              <w:spacing w:line="260" w:lineRule="exact"/>
              <w:rPr>
                <w:rFonts w:ascii="Arial" w:hAnsi="Arial" w:cs="Arial"/>
                <w:b/>
                <w:szCs w:val="20"/>
              </w:rPr>
            </w:pPr>
            <w:r w:rsidRPr="001A6325">
              <w:rPr>
                <w:rFonts w:ascii="Arial" w:hAnsi="Arial" w:cs="Arial"/>
                <w:i/>
                <w:szCs w:val="20"/>
              </w:rPr>
              <w:t>(ime, priimek</w:t>
            </w:r>
            <w:r>
              <w:rPr>
                <w:rFonts w:ascii="Arial" w:hAnsi="Arial" w:cs="Arial"/>
                <w:i/>
                <w:szCs w:val="20"/>
              </w:rPr>
              <w:t>, funkcija</w:t>
            </w:r>
            <w:r w:rsidRPr="001A6325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804" w:type="dxa"/>
            <w:vAlign w:val="center"/>
          </w:tcPr>
          <w:p w14:paraId="54214AE2" w14:textId="77777777" w:rsidR="001A6325" w:rsidRPr="008679A7" w:rsidRDefault="001A6325" w:rsidP="00FA2DB2">
            <w:pPr>
              <w:keepNext/>
              <w:keepLines/>
              <w:snapToGrid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</w:tr>
    </w:tbl>
    <w:p w14:paraId="2555BF49" w14:textId="77777777" w:rsidR="001A6325" w:rsidRPr="00641A6A" w:rsidRDefault="001A6325" w:rsidP="00866ADF">
      <w:pPr>
        <w:jc w:val="both"/>
        <w:rPr>
          <w:rFonts w:ascii="Arial" w:hAnsi="Arial" w:cs="Arial"/>
          <w:szCs w:val="20"/>
        </w:rPr>
      </w:pPr>
    </w:p>
    <w:p w14:paraId="3F6E9F16" w14:textId="4D8BFF2D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 povezan</w:t>
      </w:r>
      <w:r w:rsidRPr="00641A6A">
        <w:rPr>
          <w:rFonts w:ascii="Arial" w:hAnsi="Arial" w:cs="Arial"/>
          <w:szCs w:val="20"/>
        </w:rPr>
        <w:t xml:space="preserve"> s funkcionarjem Ministrstva za zunanje 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11D9D2E1" w14:textId="77777777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6C7BCAF1" w14:textId="77777777" w:rsidR="001A6325" w:rsidRPr="00641A6A" w:rsidRDefault="001A6325" w:rsidP="001A6325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64256B25" w14:textId="0D5729EE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0A8C645A" w14:textId="77777777" w:rsidR="001A6325" w:rsidRPr="00641A6A" w:rsidRDefault="001A6325" w:rsidP="001A6325">
      <w:pPr>
        <w:ind w:left="567"/>
        <w:jc w:val="both"/>
        <w:rPr>
          <w:rFonts w:ascii="Arial" w:hAnsi="Arial" w:cs="Arial"/>
          <w:szCs w:val="20"/>
        </w:rPr>
      </w:pPr>
    </w:p>
    <w:p w14:paraId="46F2987A" w14:textId="4C9FCB40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 povezan</w:t>
      </w:r>
      <w:r w:rsidRPr="00641A6A">
        <w:rPr>
          <w:rFonts w:ascii="Arial" w:hAnsi="Arial" w:cs="Arial"/>
          <w:szCs w:val="20"/>
        </w:rPr>
        <w:t xml:space="preserve"> s funkcionarjem Ministrstva za zunanje zadeve, ki mu je funkcija prenehala pred manj kot enim letom, tako, da bi bil bivši funkcionar: </w:t>
      </w:r>
    </w:p>
    <w:p w14:paraId="63D05A9B" w14:textId="5AB2EB88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.</w:t>
      </w:r>
    </w:p>
    <w:p w14:paraId="4B30E7CA" w14:textId="777777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</w:p>
    <w:p w14:paraId="2E391769" w14:textId="600ABEB9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To izjavo podajam na podlagi petega odstavka 35. člena Zakona o integriteti in preprečevanju korupcije (</w:t>
      </w:r>
      <w:proofErr w:type="spellStart"/>
      <w:r w:rsidRPr="00641A6A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, </w:t>
      </w:r>
      <w:r w:rsidRPr="001A6325">
        <w:rPr>
          <w:rFonts w:ascii="Arial" w:hAnsi="Arial" w:cs="Arial"/>
          <w:szCs w:val="20"/>
        </w:rPr>
        <w:t xml:space="preserve">Uradni list RS, št. 69/11 – uradno prečiščeno besedilo, 158/20 in 3/22 – </w:t>
      </w:r>
      <w:proofErr w:type="spellStart"/>
      <w:r w:rsidRPr="001A6325">
        <w:rPr>
          <w:rFonts w:ascii="Arial" w:hAnsi="Arial" w:cs="Arial"/>
          <w:szCs w:val="20"/>
        </w:rPr>
        <w:t>ZDeb</w:t>
      </w:r>
      <w:proofErr w:type="spellEnd"/>
      <w:r w:rsidRPr="00641A6A">
        <w:rPr>
          <w:rFonts w:ascii="Arial" w:hAnsi="Arial" w:cs="Arial"/>
          <w:szCs w:val="20"/>
        </w:rPr>
        <w:t>) v postopku podeljevanja koncesije, sklepanja javno zasebnega partnerstva, postopku javnega naročanja ali pred sklenitvijo pogodbe, če postopek javnega naročanja ni bil izveden.</w:t>
      </w:r>
    </w:p>
    <w:p w14:paraId="5AFEB5E6" w14:textId="77777777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2AAA4CB4" w14:textId="0AD9A795" w:rsidR="00866ADF" w:rsidRPr="00641A6A" w:rsidRDefault="00866ADF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641A6A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14:paraId="734C367F" w14:textId="77777777" w:rsidR="00866ADF" w:rsidRPr="00641A6A" w:rsidRDefault="00866ADF" w:rsidP="00866AD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Cs w:val="20"/>
        </w:rPr>
      </w:pP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  <w:t xml:space="preserve">Ime in priimek zakonitega zastopnika: </w:t>
      </w:r>
    </w:p>
    <w:p w14:paraId="624D603E" w14:textId="6FE40141" w:rsidR="00866ADF" w:rsidRPr="00641A6A" w:rsidRDefault="00866ADF" w:rsidP="00866AD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Cs w:val="20"/>
        </w:rPr>
      </w:pP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  <w:t>_________________________________</w:t>
      </w:r>
    </w:p>
    <w:p w14:paraId="05556B58" w14:textId="666E115D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bCs/>
          <w:color w:val="000000"/>
          <w:szCs w:val="20"/>
        </w:rPr>
        <w:tab/>
      </w:r>
      <w:bookmarkEnd w:id="0"/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</w:r>
      <w:r w:rsidRPr="00641A6A">
        <w:rPr>
          <w:rFonts w:ascii="Arial" w:hAnsi="Arial" w:cs="Arial"/>
          <w:bCs/>
          <w:color w:val="000000"/>
          <w:szCs w:val="20"/>
        </w:rPr>
        <w:tab/>
        <w:t>Podpis in žig:</w:t>
      </w: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10ED4" w:rsidRDefault="00910ED4" w:rsidP="002E4846">
      <w:r>
        <w:separator/>
      </w:r>
    </w:p>
  </w:endnote>
  <w:endnote w:type="continuationSeparator" w:id="0">
    <w:p w14:paraId="4A4A8989" w14:textId="77777777"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1A6325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0B2AA20" w:rsidR="001A6325" w:rsidRPr="00702E9E" w:rsidRDefault="00D836AA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  <w:r w:rsidR="006C4F11">
            <w:rPr>
              <w:rFonts w:ascii="Arial" w:hAnsi="Arial" w:cs="Arial"/>
              <w:sz w:val="16"/>
              <w:szCs w:val="16"/>
            </w:rPr>
            <w:t>7</w:t>
          </w:r>
          <w:r w:rsidR="001A6325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1A6325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1A6325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C47D3">
            <w:rPr>
              <w:rFonts w:ascii="Arial" w:hAnsi="Arial" w:cs="Arial"/>
              <w:noProof/>
              <w:sz w:val="16"/>
              <w:szCs w:val="16"/>
            </w:rPr>
            <w:t>1</w: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1A6325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1A6325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C47D3">
            <w:rPr>
              <w:rFonts w:ascii="Arial" w:hAnsi="Arial" w:cs="Arial"/>
              <w:noProof/>
              <w:sz w:val="16"/>
              <w:szCs w:val="16"/>
            </w:rPr>
            <w:t>1</w:t>
          </w:r>
          <w:r w:rsidR="001A6325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2B502B1F" w:rsidR="001A6325" w:rsidRPr="00702E9E" w:rsidRDefault="001A6325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C47D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C47D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10ED4" w:rsidRDefault="00910ED4" w:rsidP="002E4846">
      <w:r>
        <w:separator/>
      </w:r>
    </w:p>
  </w:footnote>
  <w:footnote w:type="continuationSeparator" w:id="0">
    <w:p w14:paraId="66963338" w14:textId="77777777"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090F3B67" w:rsidR="006D2749" w:rsidRPr="00CE15A6" w:rsidRDefault="006D2749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Obrazec P-1</w:t>
    </w:r>
    <w:r w:rsidR="00855BF9" w:rsidRPr="00CE15A6">
      <w:rPr>
        <w:rFonts w:ascii="Arial" w:hAnsi="Arial" w:cs="Arial"/>
        <w:sz w:val="16"/>
        <w:szCs w:val="16"/>
        <w:u w:val="single"/>
      </w:rPr>
      <w:t>3</w:t>
    </w:r>
    <w:r w:rsidRPr="00CE15A6">
      <w:rPr>
        <w:rFonts w:ascii="Arial" w:hAnsi="Arial" w:cs="Arial"/>
        <w:sz w:val="16"/>
        <w:szCs w:val="16"/>
        <w:u w:val="single"/>
      </w:rPr>
      <w:tab/>
    </w:r>
    <w:r w:rsidR="00035AAB" w:rsidRPr="00CE15A6">
      <w:rPr>
        <w:rFonts w:ascii="Arial" w:hAnsi="Arial" w:cs="Arial"/>
        <w:sz w:val="16"/>
        <w:szCs w:val="16"/>
        <w:u w:val="single"/>
      </w:rPr>
      <w:t xml:space="preserve">                                    </w:t>
    </w:r>
    <w:r w:rsidR="00F064D1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035AAB"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47D3"/>
    <w:rsid w:val="000D5418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A6325"/>
    <w:rsid w:val="001E1ED4"/>
    <w:rsid w:val="001E675F"/>
    <w:rsid w:val="001F0E90"/>
    <w:rsid w:val="001F3E13"/>
    <w:rsid w:val="001F5704"/>
    <w:rsid w:val="001F6BB4"/>
    <w:rsid w:val="00204750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0B25"/>
    <w:rsid w:val="00361811"/>
    <w:rsid w:val="00367CCC"/>
    <w:rsid w:val="00385A94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507A53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41A6A"/>
    <w:rsid w:val="00680BB8"/>
    <w:rsid w:val="00685894"/>
    <w:rsid w:val="006937B4"/>
    <w:rsid w:val="006A47E8"/>
    <w:rsid w:val="006B1134"/>
    <w:rsid w:val="006C21BA"/>
    <w:rsid w:val="006C4F11"/>
    <w:rsid w:val="006D2749"/>
    <w:rsid w:val="006D4FC4"/>
    <w:rsid w:val="006F1EB8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0E6"/>
    <w:rsid w:val="008124A5"/>
    <w:rsid w:val="00836663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8E5632"/>
    <w:rsid w:val="00910AB0"/>
    <w:rsid w:val="00910ED4"/>
    <w:rsid w:val="00923C18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C296A"/>
    <w:rsid w:val="00B00479"/>
    <w:rsid w:val="00B12FF7"/>
    <w:rsid w:val="00B422D7"/>
    <w:rsid w:val="00B454CE"/>
    <w:rsid w:val="00B53D0B"/>
    <w:rsid w:val="00B70117"/>
    <w:rsid w:val="00B70432"/>
    <w:rsid w:val="00BA3996"/>
    <w:rsid w:val="00BB3FFF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963B7F-B493-4D09-981F-EB57CACC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Jelena Kotnik</cp:lastModifiedBy>
  <cp:revision>2</cp:revision>
  <cp:lastPrinted>2017-10-09T07:27:00Z</cp:lastPrinted>
  <dcterms:created xsi:type="dcterms:W3CDTF">2022-08-24T06:09:00Z</dcterms:created>
  <dcterms:modified xsi:type="dcterms:W3CDTF">2022-08-24T06:09:00Z</dcterms:modified>
</cp:coreProperties>
</file>